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2826224</wp:posOffset>
            </wp:positionH>
            <wp:positionV relativeFrom="page">
              <wp:posOffset>253451</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11FBE">
              <w:t>02.03.2018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11FBE">
            <w:pPr>
              <w:tabs>
                <w:tab w:val="left" w:pos="3123"/>
                <w:tab w:val="left" w:pos="3270"/>
              </w:tabs>
              <w:jc w:val="right"/>
            </w:pPr>
            <w:r w:rsidRPr="00360CF1">
              <w:t xml:space="preserve">№ </w:t>
            </w:r>
            <w:r w:rsidR="00611FBE">
              <w:t>473</w:t>
            </w:r>
          </w:p>
        </w:tc>
      </w:tr>
    </w:tbl>
    <w:p w:rsidR="00EE4845" w:rsidRDefault="00EE4845" w:rsidP="009D0C92">
      <w:pPr>
        <w:keepNext/>
        <w:tabs>
          <w:tab w:val="left" w:pos="851"/>
        </w:tabs>
        <w:ind w:firstLine="709"/>
        <w:jc w:val="both"/>
        <w:outlineLvl w:val="0"/>
        <w:rPr>
          <w:bCs/>
          <w:szCs w:val="20"/>
        </w:rPr>
      </w:pPr>
    </w:p>
    <w:p w:rsidR="006D29AF" w:rsidRDefault="006D29AF" w:rsidP="009D0C92">
      <w:pPr>
        <w:keepNext/>
        <w:tabs>
          <w:tab w:val="left" w:pos="851"/>
        </w:tabs>
        <w:ind w:firstLine="709"/>
        <w:jc w:val="both"/>
        <w:outlineLvl w:val="0"/>
        <w:rPr>
          <w:bCs/>
          <w:szCs w:val="20"/>
        </w:rPr>
      </w:pPr>
    </w:p>
    <w:p w:rsidR="00DA6934" w:rsidRPr="00DA6934" w:rsidRDefault="00DA6934" w:rsidP="00E54C20">
      <w:pPr>
        <w:ind w:right="5102"/>
        <w:jc w:val="both"/>
      </w:pPr>
      <w:bookmarkStart w:id="0" w:name="_GoBack"/>
      <w:r w:rsidRPr="00DA6934">
        <w:t xml:space="preserve">О внесении изменений в </w:t>
      </w:r>
      <w:r w:rsidR="00E54C20">
        <w:t xml:space="preserve">приложение к </w:t>
      </w:r>
      <w:r w:rsidRPr="00DA6934">
        <w:t>постановлени</w:t>
      </w:r>
      <w:r w:rsidR="00E54C20">
        <w:t>ю</w:t>
      </w:r>
      <w:r w:rsidRPr="00DA6934">
        <w:t xml:space="preserve">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bookmarkEnd w:id="0"/>
    <w:p w:rsidR="00DA6934" w:rsidRPr="00DA6934" w:rsidRDefault="00DA6934" w:rsidP="00E54C20">
      <w:pPr>
        <w:ind w:firstLine="709"/>
        <w:jc w:val="both"/>
      </w:pPr>
    </w:p>
    <w:p w:rsidR="00DA6934" w:rsidRPr="00DA6934" w:rsidRDefault="00DA6934" w:rsidP="00E54C20">
      <w:pPr>
        <w:ind w:firstLine="709"/>
        <w:jc w:val="both"/>
      </w:pPr>
    </w:p>
    <w:p w:rsidR="00DA6934" w:rsidRPr="00DA6934" w:rsidRDefault="00DA6934" w:rsidP="00E54C20">
      <w:pPr>
        <w:autoSpaceDE w:val="0"/>
        <w:autoSpaceDN w:val="0"/>
        <w:adjustRightInd w:val="0"/>
        <w:ind w:firstLine="709"/>
        <w:jc w:val="both"/>
      </w:pPr>
      <w:r w:rsidRPr="00DA6934">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w:t>
      </w:r>
    </w:p>
    <w:p w:rsidR="00DA6934" w:rsidRPr="00DA6934" w:rsidRDefault="00DA6934" w:rsidP="00E54C20">
      <w:pPr>
        <w:autoSpaceDE w:val="0"/>
        <w:autoSpaceDN w:val="0"/>
        <w:adjustRightInd w:val="0"/>
        <w:ind w:firstLine="709"/>
        <w:jc w:val="both"/>
      </w:pPr>
    </w:p>
    <w:p w:rsidR="00DA6934" w:rsidRPr="00DA6934" w:rsidRDefault="00DA6934" w:rsidP="00837005">
      <w:pPr>
        <w:ind w:firstLine="709"/>
        <w:jc w:val="both"/>
        <w:rPr>
          <w:lang w:eastAsia="ar-SA"/>
        </w:rPr>
      </w:pPr>
      <w:r w:rsidRPr="00DA6934">
        <w:t xml:space="preserve">1. Внести в </w:t>
      </w:r>
      <w:r w:rsidR="00837005">
        <w:t xml:space="preserve">приложение к </w:t>
      </w:r>
      <w:r w:rsidRPr="00DA6934">
        <w:t>постановлени</w:t>
      </w:r>
      <w:r w:rsidR="00837005">
        <w:t>ю</w:t>
      </w:r>
      <w:r w:rsidRPr="00DA6934">
        <w:t xml:space="preserve">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w:t>
      </w:r>
      <w:r w:rsidR="00837005">
        <w:t xml:space="preserve">изменения, заменив по всему тексту в </w:t>
      </w:r>
      <w:r w:rsidRPr="00DA6934">
        <w:t>приложени</w:t>
      </w:r>
      <w:r w:rsidR="00CE28DA">
        <w:t>ях</w:t>
      </w:r>
      <w:r w:rsidR="00837005">
        <w:t xml:space="preserve"> 2</w:t>
      </w:r>
      <w:r w:rsidR="00CE28DA">
        <w:t>,</w:t>
      </w:r>
      <w:r w:rsidRPr="00DA6934">
        <w:t xml:space="preserve"> 4 к муниципальной программе слова «возмещение недополученных доходов, связанных с применением регулируемых тарифов на услуги организаций, предоставляющих населению района услуги теплоснабжения, водоснабжения, водоотведения и утилизации, обезвреживания и захоронения твердых коммунальных отходов» словами «возмещение недополученных доходов организациям, осуществляющим реализацию населению услуг теплоснабжения, водоснабжения, водоотведения и утилизации, обезвреживания и захоронения твердых коммунальных отходов» в соответствующих падежах.</w:t>
      </w:r>
    </w:p>
    <w:p w:rsidR="00DA6934" w:rsidRPr="00DA6934" w:rsidRDefault="00DA6934" w:rsidP="00E54C20">
      <w:pPr>
        <w:ind w:firstLine="709"/>
        <w:jc w:val="both"/>
      </w:pPr>
    </w:p>
    <w:p w:rsidR="00837005" w:rsidRPr="00DD201F" w:rsidRDefault="00DA6934" w:rsidP="00837005">
      <w:pPr>
        <w:autoSpaceDE w:val="0"/>
        <w:autoSpaceDN w:val="0"/>
        <w:adjustRightInd w:val="0"/>
        <w:ind w:firstLine="709"/>
        <w:jc w:val="both"/>
      </w:pPr>
      <w:r w:rsidRPr="00DA6934">
        <w:lastRenderedPageBreak/>
        <w:t xml:space="preserve">2. </w:t>
      </w:r>
      <w:r w:rsidR="00837005" w:rsidRPr="00F91574">
        <w:t xml:space="preserve">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00837005" w:rsidRPr="00DD201F">
          <w:rPr>
            <w:rStyle w:val="af9"/>
            <w:color w:val="auto"/>
            <w:u w:val="none"/>
          </w:rPr>
          <w:t>www.nvraion.ru</w:t>
        </w:r>
      </w:hyperlink>
      <w:r w:rsidR="00837005" w:rsidRPr="00F91574">
        <w:t>.</w:t>
      </w:r>
    </w:p>
    <w:p w:rsidR="00837005" w:rsidRPr="00F91574" w:rsidRDefault="00837005" w:rsidP="00837005">
      <w:pPr>
        <w:autoSpaceDE w:val="0"/>
        <w:autoSpaceDN w:val="0"/>
        <w:adjustRightInd w:val="0"/>
        <w:ind w:firstLine="709"/>
        <w:jc w:val="both"/>
      </w:pPr>
    </w:p>
    <w:p w:rsidR="00837005" w:rsidRDefault="00837005" w:rsidP="00837005">
      <w:pPr>
        <w:autoSpaceDE w:val="0"/>
        <w:autoSpaceDN w:val="0"/>
        <w:adjustRightInd w:val="0"/>
        <w:ind w:firstLine="709"/>
        <w:jc w:val="both"/>
      </w:pPr>
      <w:r w:rsidRPr="00F91574">
        <w:t xml:space="preserve">3. Пресс-службе администрации района </w:t>
      </w:r>
      <w:r>
        <w:t xml:space="preserve">(А.В. Шишлакова) </w:t>
      </w:r>
      <w:r w:rsidRPr="00F91574">
        <w:t xml:space="preserve">опубликовать постановление в приложении «Официальный бюллетень» к </w:t>
      </w:r>
      <w:r>
        <w:t>районной газете «Новости Приобь</w:t>
      </w:r>
      <w:r w:rsidRPr="00F91574">
        <w:t>я».</w:t>
      </w:r>
    </w:p>
    <w:p w:rsidR="00837005" w:rsidRPr="00F91574" w:rsidRDefault="00837005" w:rsidP="00837005">
      <w:pPr>
        <w:autoSpaceDE w:val="0"/>
        <w:autoSpaceDN w:val="0"/>
        <w:adjustRightInd w:val="0"/>
        <w:ind w:firstLine="709"/>
        <w:jc w:val="both"/>
      </w:pPr>
    </w:p>
    <w:p w:rsidR="00837005" w:rsidRDefault="00837005" w:rsidP="00837005">
      <w:pPr>
        <w:autoSpaceDE w:val="0"/>
        <w:autoSpaceDN w:val="0"/>
        <w:adjustRightInd w:val="0"/>
        <w:ind w:firstLine="709"/>
        <w:jc w:val="both"/>
      </w:pPr>
      <w:r w:rsidRPr="00F91574">
        <w:t>4. Постановление вступает в силу после его официального опубликования (обнародования).</w:t>
      </w:r>
    </w:p>
    <w:p w:rsidR="00DA6934" w:rsidRPr="00DA6934" w:rsidRDefault="00DA6934" w:rsidP="00837005">
      <w:pPr>
        <w:ind w:firstLine="709"/>
        <w:jc w:val="both"/>
      </w:pPr>
    </w:p>
    <w:p w:rsidR="00DA6934" w:rsidRPr="00DA6934" w:rsidRDefault="00DA6934" w:rsidP="00E54C20">
      <w:pPr>
        <w:ind w:firstLine="709"/>
        <w:jc w:val="both"/>
      </w:pPr>
      <w:r w:rsidRPr="00DA6934">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6D29AF" w:rsidRPr="00EE4845" w:rsidRDefault="006D29AF" w:rsidP="006D29AF">
      <w:pPr>
        <w:keepNext/>
        <w:tabs>
          <w:tab w:val="left" w:pos="851"/>
        </w:tabs>
        <w:jc w:val="both"/>
        <w:rPr>
          <w:bCs/>
          <w:szCs w:val="20"/>
        </w:rPr>
      </w:pPr>
    </w:p>
    <w:p w:rsidR="009D0C92" w:rsidRPr="009D0C92" w:rsidRDefault="009D0C92" w:rsidP="009D0C92">
      <w:pPr>
        <w:tabs>
          <w:tab w:val="left" w:pos="720"/>
        </w:tabs>
        <w:ind w:right="46"/>
        <w:jc w:val="both"/>
        <w:rPr>
          <w:bCs/>
        </w:rPr>
      </w:pPr>
    </w:p>
    <w:p w:rsidR="00FF5B10" w:rsidRDefault="00FF5B10" w:rsidP="00FF5B10">
      <w:pPr>
        <w:jc w:val="both"/>
      </w:pPr>
    </w:p>
    <w:p w:rsidR="00A97175" w:rsidRDefault="00A97175" w:rsidP="00A97175">
      <w:pPr>
        <w:tabs>
          <w:tab w:val="left" w:pos="0"/>
        </w:tabs>
        <w:jc w:val="both"/>
        <w:rPr>
          <w:szCs w:val="24"/>
        </w:rPr>
      </w:pPr>
      <w:r>
        <w:rPr>
          <w:szCs w:val="24"/>
        </w:rPr>
        <w:t>Глава района                                                                                        Б.А. Саломатин</w:t>
      </w:r>
    </w:p>
    <w:p w:rsidR="00405019" w:rsidRDefault="00405019" w:rsidP="009D0C92">
      <w:pPr>
        <w:tabs>
          <w:tab w:val="left" w:pos="0"/>
        </w:tabs>
        <w:jc w:val="both"/>
        <w:rPr>
          <w:szCs w:val="24"/>
        </w:rPr>
      </w:pPr>
    </w:p>
    <w:p w:rsidR="00405019" w:rsidRDefault="00405019" w:rsidP="009D0C92">
      <w:pPr>
        <w:tabs>
          <w:tab w:val="left" w:pos="0"/>
        </w:tabs>
        <w:jc w:val="both"/>
        <w:rPr>
          <w:szCs w:val="24"/>
        </w:rPr>
      </w:pPr>
    </w:p>
    <w:sectPr w:rsidR="00405019" w:rsidSect="005A4D8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20" w:footer="709"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8F1" w:rsidRDefault="00C968F1">
      <w:r>
        <w:separator/>
      </w:r>
    </w:p>
  </w:endnote>
  <w:endnote w:type="continuationSeparator" w:id="1">
    <w:p w:rsidR="00C968F1" w:rsidRDefault="00C968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D89" w:rsidRDefault="005A4D8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D89" w:rsidRDefault="005A4D89">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D89" w:rsidRDefault="005A4D8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8F1" w:rsidRDefault="00C968F1">
      <w:r>
        <w:separator/>
      </w:r>
    </w:p>
  </w:footnote>
  <w:footnote w:type="continuationSeparator" w:id="1">
    <w:p w:rsidR="00C968F1" w:rsidRDefault="00C968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D89" w:rsidRDefault="005A4D8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7379269"/>
      <w:docPartObj>
        <w:docPartGallery w:val="Page Numbers (Top of Page)"/>
        <w:docPartUnique/>
      </w:docPartObj>
    </w:sdtPr>
    <w:sdtContent>
      <w:p w:rsidR="00BA18A0" w:rsidRDefault="00655D40">
        <w:pPr>
          <w:pStyle w:val="a4"/>
          <w:jc w:val="center"/>
        </w:pPr>
        <w:r>
          <w:fldChar w:fldCharType="begin"/>
        </w:r>
        <w:r w:rsidR="00BA18A0">
          <w:instrText>PAGE   \* MERGEFORMAT</w:instrText>
        </w:r>
        <w:r>
          <w:fldChar w:fldCharType="separate"/>
        </w:r>
        <w:r w:rsidR="00DB2F56">
          <w:rPr>
            <w:noProof/>
          </w:rPr>
          <w:t>1</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D89" w:rsidRDefault="005A4D8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004"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4D52CA"/>
    <w:multiLevelType w:val="multilevel"/>
    <w:tmpl w:val="AF6C3EE4"/>
    <w:lvl w:ilvl="0">
      <w:start w:val="1"/>
      <w:numFmt w:val="decimal"/>
      <w:lvlText w:val="%1."/>
      <w:lvlJc w:val="left"/>
      <w:pPr>
        <w:ind w:left="660" w:hanging="6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5">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0"/>
  </w:num>
  <w:num w:numId="5">
    <w:abstractNumId w:val="23"/>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1"/>
  </w:num>
  <w:num w:numId="13">
    <w:abstractNumId w:val="19"/>
  </w:num>
  <w:num w:numId="14">
    <w:abstractNumId w:val="17"/>
  </w:num>
  <w:num w:numId="15">
    <w:abstractNumId w:val="0"/>
  </w:num>
  <w:num w:numId="16">
    <w:abstractNumId w:val="11"/>
  </w:num>
  <w:num w:numId="17">
    <w:abstractNumId w:val="16"/>
  </w:num>
  <w:num w:numId="18">
    <w:abstractNumId w:val="22"/>
  </w:num>
  <w:num w:numId="19">
    <w:abstractNumId w:val="25"/>
  </w:num>
  <w:num w:numId="20">
    <w:abstractNumId w:val="9"/>
  </w:num>
  <w:num w:numId="21">
    <w:abstractNumId w:val="1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4512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2C35"/>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463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D89"/>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1FBE"/>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55D40"/>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29A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3700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4566"/>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175B"/>
    <w:rsid w:val="00C0312C"/>
    <w:rsid w:val="00C04FE9"/>
    <w:rsid w:val="00C0680F"/>
    <w:rsid w:val="00C0721E"/>
    <w:rsid w:val="00C119C9"/>
    <w:rsid w:val="00C12DD6"/>
    <w:rsid w:val="00C2323E"/>
    <w:rsid w:val="00C25104"/>
    <w:rsid w:val="00C25448"/>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8F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8DA"/>
    <w:rsid w:val="00CE2F9B"/>
    <w:rsid w:val="00CE3B0A"/>
    <w:rsid w:val="00CE4094"/>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A6934"/>
    <w:rsid w:val="00DB25E9"/>
    <w:rsid w:val="00DB2F56"/>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4C20"/>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34"/>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34"/>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34"/>
    <w:qFormat/>
    <w:rsid w:val="00950359"/>
    <w:rPr>
      <w:sz w:val="28"/>
    </w:rPr>
  </w:style>
  <w:style w:type="paragraph" w:customStyle="1" w:styleId="1fff">
    <w:name w:val="Основной текст1"/>
    <w:basedOn w:val="1ffe"/>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1fffa">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b">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c">
    <w:name w:val="Нижний колонтитул Знак1"/>
    <w:basedOn w:val="a1"/>
    <w:semiHidden/>
    <w:rsid w:val="00A44566"/>
    <w:rPr>
      <w:sz w:val="28"/>
      <w:szCs w:val="28"/>
    </w:rPr>
  </w:style>
  <w:style w:type="character" w:customStyle="1" w:styleId="1fffd">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e">
    <w:name w:val="Обычный1 Знак"/>
    <w:basedOn w:val="a1"/>
    <w:link w:val="111"/>
    <w:locked/>
    <w:rsid w:val="00A44566"/>
    <w:rPr>
      <w:sz w:val="28"/>
    </w:rPr>
  </w:style>
  <w:style w:type="paragraph" w:customStyle="1" w:styleId="111">
    <w:name w:val="Обычный11"/>
    <w:link w:val="1fffe"/>
    <w:qFormat/>
    <w:rsid w:val="00A44566"/>
    <w:rPr>
      <w:sz w:val="28"/>
    </w:rPr>
  </w:style>
  <w:style w:type="paragraph" w:customStyle="1" w:styleId="112">
    <w:name w:val="Основной текст11"/>
    <w:basedOn w:val="111"/>
    <w:qFormat/>
    <w:rsid w:val="00A44566"/>
    <w:pPr>
      <w:snapToGrid w:val="0"/>
      <w:jc w:val="both"/>
    </w:pPr>
    <w:rPr>
      <w:rFonts w:ascii="a_Timer" w:hAnsi="a_Timer"/>
    </w:rPr>
  </w:style>
  <w:style w:type="paragraph" w:customStyle="1" w:styleId="21e">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2">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e">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9">
    <w:name w:val="Абзац списка2"/>
    <w:basedOn w:val="a"/>
    <w:uiPriority w:val="34"/>
    <w:qFormat/>
    <w:rsid w:val="00A44566"/>
    <w:pPr>
      <w:ind w:left="720"/>
      <w:contextualSpacing/>
    </w:pPr>
    <w:rPr>
      <w:sz w:val="24"/>
      <w:szCs w:val="24"/>
    </w:rPr>
  </w:style>
  <w:style w:type="character" w:customStyle="1" w:styleId="71">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f1">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f">
    <w:name w:val="Знак Знак Знак Знак3"/>
    <w:basedOn w:val="16"/>
    <w:rsid w:val="00A44566"/>
    <w:rPr>
      <w:sz w:val="24"/>
      <w:szCs w:val="24"/>
      <w:lang w:val="ru-RU" w:eastAsia="ar-SA" w:bidi="ar-SA"/>
    </w:rPr>
  </w:style>
  <w:style w:type="character" w:customStyle="1" w:styleId="46">
    <w:name w:val="Знак4"/>
    <w:basedOn w:val="16"/>
    <w:rsid w:val="00A44566"/>
    <w:rPr>
      <w:sz w:val="24"/>
      <w:szCs w:val="24"/>
      <w:lang w:val="ru-RU" w:eastAsia="ar-SA" w:bidi="ar-SA"/>
    </w:rPr>
  </w:style>
  <w:style w:type="character" w:customStyle="1" w:styleId="1ffff">
    <w:name w:val="Электронная подпись Знак1"/>
    <w:basedOn w:val="a1"/>
    <w:semiHidden/>
    <w:rsid w:val="00A44566"/>
    <w:rPr>
      <w:sz w:val="28"/>
      <w:szCs w:val="28"/>
    </w:rPr>
  </w:style>
  <w:style w:type="character" w:customStyle="1" w:styleId="1ffff0">
    <w:name w:val="Текст Знак1"/>
    <w:basedOn w:val="a1"/>
    <w:semiHidden/>
    <w:rsid w:val="00A44566"/>
    <w:rPr>
      <w:rFonts w:ascii="Consolas" w:hAnsi="Consolas" w:cs="Consolas"/>
      <w:sz w:val="21"/>
      <w:szCs w:val="21"/>
    </w:rPr>
  </w:style>
  <w:style w:type="character" w:customStyle="1" w:styleId="121">
    <w:name w:val="Знак12"/>
    <w:basedOn w:val="16"/>
    <w:rsid w:val="00A44566"/>
    <w:rPr>
      <w:rFonts w:ascii="Arial" w:hAnsi="Arial" w:cs="Arial" w:hint="default"/>
      <w:b/>
      <w:bCs/>
      <w:i/>
      <w:iCs/>
      <w:sz w:val="28"/>
      <w:szCs w:val="28"/>
      <w:lang w:val="ru-RU" w:eastAsia="ar-SA" w:bidi="ar-SA"/>
    </w:rPr>
  </w:style>
  <w:style w:type="character" w:customStyle="1" w:styleId="122">
    <w:name w:val="Знак Знак12"/>
    <w:basedOn w:val="16"/>
    <w:rsid w:val="00A44566"/>
    <w:rPr>
      <w:sz w:val="24"/>
      <w:szCs w:val="24"/>
      <w:u w:val="single"/>
      <w:lang w:val="ru-RU" w:eastAsia="ar-SA" w:bidi="ar-SA"/>
    </w:rPr>
  </w:style>
  <w:style w:type="character" w:customStyle="1" w:styleId="2120">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3">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f1">
    <w:name w:val="Текст сноски Знак1"/>
    <w:basedOn w:val="a1"/>
    <w:semiHidden/>
    <w:rsid w:val="00A44566"/>
  </w:style>
  <w:style w:type="character" w:customStyle="1" w:styleId="3f0">
    <w:name w:val="Знак3"/>
    <w:basedOn w:val="16"/>
    <w:rsid w:val="00A44566"/>
    <w:rPr>
      <w:rFonts w:ascii="Arial" w:hAnsi="Arial" w:cs="Arial" w:hint="default"/>
      <w:b/>
      <w:bCs/>
      <w:i/>
      <w:iCs/>
      <w:sz w:val="28"/>
      <w:szCs w:val="28"/>
      <w:lang w:val="ru-RU" w:eastAsia="ar-SA" w:bidi="ar-SA"/>
    </w:rPr>
  </w:style>
  <w:style w:type="character" w:customStyle="1" w:styleId="113">
    <w:name w:val="Знак11"/>
    <w:basedOn w:val="16"/>
    <w:rsid w:val="00A44566"/>
    <w:rPr>
      <w:rFonts w:ascii="Arial" w:hAnsi="Arial" w:cs="Arial" w:hint="default"/>
      <w:b/>
      <w:bCs/>
      <w:i/>
      <w:iCs/>
      <w:sz w:val="28"/>
      <w:szCs w:val="28"/>
      <w:lang w:val="ru-RU" w:eastAsia="ar-SA" w:bidi="ar-SA"/>
    </w:rPr>
  </w:style>
  <w:style w:type="character" w:customStyle="1" w:styleId="114">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a">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3">
    <w:name w:val="Знак2 Знак Знак2"/>
    <w:basedOn w:val="16"/>
    <w:rsid w:val="00A44566"/>
    <w:rPr>
      <w:b/>
      <w:bCs/>
      <w:sz w:val="24"/>
      <w:szCs w:val="24"/>
      <w:lang w:val="ru-RU" w:eastAsia="ar-SA" w:bidi="ar-SA"/>
    </w:rPr>
  </w:style>
  <w:style w:type="character" w:customStyle="1" w:styleId="115">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b">
    <w:name w:val="Сетка таблицы2"/>
    <w:basedOn w:val="a2"/>
    <w:uiPriority w:val="59"/>
    <w:rsid w:val="00A4456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3368194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0297179">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3810C-8989-4DEB-B607-2CB23D554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337</Words>
  <Characters>1923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2018-03-12T12:08:00Z</cp:lastPrinted>
  <dcterms:created xsi:type="dcterms:W3CDTF">2018-03-12T12:09:00Z</dcterms:created>
  <dcterms:modified xsi:type="dcterms:W3CDTF">2018-03-12T12:09:00Z</dcterms:modified>
</cp:coreProperties>
</file>